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91E" w:rsidRDefault="00E2591E" w:rsidP="00E2591E">
      <w:pPr>
        <w:pStyle w:val="Heading1"/>
      </w:pPr>
      <w:bookmarkStart w:id="0" w:name="_Toc499022142"/>
      <w:bookmarkStart w:id="1" w:name="_Toc484772803"/>
      <w:r>
        <w:t>Mon</w:t>
      </w:r>
      <w:r>
        <w:rPr>
          <w:spacing w:val="3"/>
        </w:rPr>
        <w:t>t</w:t>
      </w:r>
      <w:r>
        <w:t>.</w:t>
      </w:r>
      <w:r>
        <w:rPr>
          <w:spacing w:val="42"/>
        </w:rPr>
        <w:t xml:space="preserve"> </w:t>
      </w:r>
      <w:r>
        <w:t>LBF</w:t>
      </w:r>
      <w:bookmarkStart w:id="2" w:name="_GoBack"/>
      <w:bookmarkEnd w:id="2"/>
      <w:r>
        <w:rPr>
          <w:spacing w:val="29"/>
        </w:rPr>
        <w:t xml:space="preserve"> </w:t>
      </w:r>
      <w:r>
        <w:t xml:space="preserve">5-A. </w:t>
      </w:r>
      <w:r>
        <w:rPr>
          <w:w w:val="105"/>
        </w:rPr>
        <w:t>D</w:t>
      </w:r>
      <w:r>
        <w:rPr>
          <w:spacing w:val="-3"/>
          <w:w w:val="105"/>
        </w:rPr>
        <w:t>I</w:t>
      </w:r>
      <w:r>
        <w:rPr>
          <w:w w:val="105"/>
        </w:rPr>
        <w:t>SPOS</w:t>
      </w:r>
      <w:r>
        <w:rPr>
          <w:spacing w:val="-2"/>
          <w:w w:val="105"/>
        </w:rPr>
        <w:t>I</w:t>
      </w:r>
      <w:r>
        <w:rPr>
          <w:w w:val="105"/>
        </w:rPr>
        <w:t>T</w:t>
      </w:r>
      <w:r>
        <w:rPr>
          <w:spacing w:val="-4"/>
          <w:w w:val="105"/>
        </w:rPr>
        <w:t>I</w:t>
      </w:r>
      <w:r>
        <w:rPr>
          <w:w w:val="105"/>
        </w:rPr>
        <w:t>ON</w:t>
      </w:r>
      <w:r>
        <w:rPr>
          <w:spacing w:val="13"/>
          <w:w w:val="105"/>
        </w:rPr>
        <w:t xml:space="preserve"> </w:t>
      </w:r>
      <w:r>
        <w:t>OF</w:t>
      </w:r>
      <w:r>
        <w:rPr>
          <w:spacing w:val="25"/>
        </w:rPr>
        <w:t xml:space="preserve"> </w:t>
      </w:r>
      <w:r>
        <w:rPr>
          <w:w w:val="106"/>
        </w:rPr>
        <w:t>A</w:t>
      </w:r>
      <w:r>
        <w:rPr>
          <w:spacing w:val="-3"/>
          <w:w w:val="106"/>
        </w:rPr>
        <w:t>P</w:t>
      </w:r>
      <w:r>
        <w:rPr>
          <w:spacing w:val="-4"/>
          <w:w w:val="106"/>
        </w:rPr>
        <w:t>P</w:t>
      </w:r>
      <w:r>
        <w:rPr>
          <w:w w:val="106"/>
        </w:rPr>
        <w:t>L</w:t>
      </w:r>
      <w:r>
        <w:rPr>
          <w:spacing w:val="-5"/>
          <w:w w:val="106"/>
        </w:rPr>
        <w:t>I</w:t>
      </w:r>
      <w:r>
        <w:rPr>
          <w:w w:val="106"/>
        </w:rPr>
        <w:t>CA</w:t>
      </w:r>
      <w:r>
        <w:rPr>
          <w:spacing w:val="-3"/>
          <w:w w:val="106"/>
        </w:rPr>
        <w:t>TI</w:t>
      </w:r>
      <w:r>
        <w:rPr>
          <w:w w:val="106"/>
        </w:rPr>
        <w:t>ON</w:t>
      </w:r>
      <w:r>
        <w:rPr>
          <w:spacing w:val="1"/>
          <w:w w:val="106"/>
        </w:rPr>
        <w:t xml:space="preserve"> </w:t>
      </w:r>
      <w:r>
        <w:rPr>
          <w:spacing w:val="-4"/>
        </w:rPr>
        <w:t>F</w:t>
      </w:r>
      <w:r>
        <w:t>OR</w:t>
      </w:r>
      <w:r>
        <w:rPr>
          <w:spacing w:val="37"/>
        </w:rPr>
        <w:t xml:space="preserve"> </w:t>
      </w:r>
      <w:r>
        <w:rPr>
          <w:w w:val="104"/>
        </w:rPr>
        <w:t>CON</w:t>
      </w:r>
      <w:r>
        <w:rPr>
          <w:spacing w:val="-3"/>
          <w:w w:val="104"/>
        </w:rPr>
        <w:t>T</w:t>
      </w:r>
      <w:r>
        <w:rPr>
          <w:spacing w:val="-2"/>
          <w:w w:val="104"/>
        </w:rPr>
        <w:t>I</w:t>
      </w:r>
      <w:r>
        <w:rPr>
          <w:w w:val="104"/>
        </w:rPr>
        <w:t>NUAN</w:t>
      </w:r>
      <w:r>
        <w:rPr>
          <w:spacing w:val="-2"/>
          <w:w w:val="104"/>
        </w:rPr>
        <w:t>C</w:t>
      </w:r>
      <w:r>
        <w:rPr>
          <w:w w:val="104"/>
        </w:rPr>
        <w:t>E</w:t>
      </w:r>
      <w:r>
        <w:rPr>
          <w:spacing w:val="2"/>
          <w:w w:val="104"/>
        </w:rPr>
        <w:t xml:space="preserve"> </w:t>
      </w:r>
      <w:r>
        <w:rPr>
          <w:w w:val="108"/>
        </w:rPr>
        <w:t xml:space="preserve">OF </w:t>
      </w:r>
      <w:r>
        <w:t>§</w:t>
      </w:r>
      <w:r>
        <w:rPr>
          <w:spacing w:val="2"/>
        </w:rPr>
        <w:t xml:space="preserve"> </w:t>
      </w:r>
      <w:r>
        <w:t>341(a) MEETING</w:t>
      </w:r>
      <w:bookmarkEnd w:id="0"/>
      <w:r>
        <w:t>.</w:t>
      </w:r>
    </w:p>
    <w:p w:rsidR="00E2591E" w:rsidRDefault="00E2591E" w:rsidP="00E2591E">
      <w:pPr>
        <w:pStyle w:val="Heading1"/>
      </w:pPr>
      <w:r>
        <w:t>[Mo</w:t>
      </w:r>
      <w:r>
        <w:rPr>
          <w:spacing w:val="-5"/>
        </w:rPr>
        <w:t>n</w:t>
      </w:r>
      <w:r>
        <w:t>t.</w:t>
      </w:r>
      <w:r>
        <w:rPr>
          <w:spacing w:val="5"/>
        </w:rPr>
        <w:t xml:space="preserve"> </w:t>
      </w:r>
      <w:r>
        <w:rPr>
          <w:spacing w:val="-4"/>
        </w:rPr>
        <w:t>L</w:t>
      </w:r>
      <w:r>
        <w:t>BR</w:t>
      </w:r>
      <w:r>
        <w:rPr>
          <w:spacing w:val="-2"/>
        </w:rPr>
        <w:t xml:space="preserve"> </w:t>
      </w:r>
      <w:r>
        <w:t>2003-4]</w:t>
      </w:r>
    </w:p>
    <w:p w:rsidR="00E2591E" w:rsidRDefault="00E2591E" w:rsidP="00E2591E">
      <w:pPr>
        <w:spacing w:before="10" w:after="0" w:line="280" w:lineRule="exact"/>
        <w:rPr>
          <w:sz w:val="28"/>
          <w:szCs w:val="28"/>
        </w:rPr>
      </w:pPr>
    </w:p>
    <w:p w:rsidR="00E2591E" w:rsidRDefault="00E2591E" w:rsidP="00E25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</w:p>
    <w:p w:rsidR="00E2591E" w:rsidRDefault="00E2591E" w:rsidP="00E2591E">
      <w:pPr>
        <w:spacing w:before="7"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Office M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ddress </w:t>
      </w:r>
    </w:p>
    <w:p w:rsidR="00E2591E" w:rsidRDefault="00E2591E" w:rsidP="00E2591E">
      <w:pPr>
        <w:spacing w:before="7"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 </w:t>
      </w:r>
    </w:p>
    <w:p w:rsidR="00E2591E" w:rsidRDefault="00E2591E" w:rsidP="00E2591E">
      <w:pPr>
        <w:spacing w:before="7"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ac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imil</w:t>
      </w:r>
      <w:r>
        <w:rPr>
          <w:rFonts w:ascii="Times New Roman" w:eastAsia="Times New Roman" w:hAnsi="Times New Roman" w:cs="Times New Roman"/>
          <w:sz w:val="24"/>
          <w:szCs w:val="24"/>
        </w:rPr>
        <w:t>e Nu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er </w:t>
      </w:r>
    </w:p>
    <w:p w:rsidR="00E2591E" w:rsidRDefault="00E2591E" w:rsidP="00E2591E">
      <w:pPr>
        <w:spacing w:before="7"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-Ma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ddress</w:t>
      </w:r>
    </w:p>
    <w:p w:rsidR="00E2591E" w:rsidRDefault="00E2591E" w:rsidP="00E2591E">
      <w:pPr>
        <w:spacing w:before="7" w:after="0" w:line="246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State Bar I.D. Number</w:t>
      </w:r>
    </w:p>
    <w:p w:rsidR="00E2591E" w:rsidRDefault="00E2591E" w:rsidP="00E2591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ee)</w:t>
      </w:r>
    </w:p>
    <w:p w:rsidR="00E2591E" w:rsidRDefault="00E2591E" w:rsidP="00E2591E">
      <w:pPr>
        <w:spacing w:before="10" w:after="0" w:line="280" w:lineRule="exact"/>
        <w:rPr>
          <w:sz w:val="28"/>
          <w:szCs w:val="28"/>
        </w:rPr>
      </w:pPr>
    </w:p>
    <w:p w:rsidR="00E2591E" w:rsidRDefault="00E2591E" w:rsidP="00E2591E">
      <w:pPr>
        <w:spacing w:before="10" w:after="0" w:line="280" w:lineRule="exact"/>
        <w:rPr>
          <w:sz w:val="28"/>
          <w:szCs w:val="28"/>
        </w:rPr>
      </w:pPr>
    </w:p>
    <w:p w:rsidR="00E2591E" w:rsidRDefault="00E2591E" w:rsidP="00E25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THE UNITED STATES BANKRUPTCY COURT</w:t>
      </w:r>
    </w:p>
    <w:p w:rsidR="00E2591E" w:rsidRDefault="00E2591E" w:rsidP="00E2591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THE DISTRICT OF MONTANA</w:t>
      </w:r>
    </w:p>
    <w:p w:rsidR="00E2591E" w:rsidRDefault="00E2591E" w:rsidP="00E2591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360" w:type="dxa"/>
        <w:tblInd w:w="-8" w:type="dxa"/>
        <w:tblLayout w:type="fixed"/>
        <w:tblCellMar>
          <w:left w:w="100" w:type="dxa"/>
          <w:right w:w="10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E2591E" w:rsidTr="00870679">
        <w:trPr>
          <w:cantSplit/>
        </w:trPr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E2591E" w:rsidRDefault="00E2591E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 RE: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 xml:space="preserve"> </w:t>
            </w: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38" w:line="240" w:lineRule="auto"/>
              <w:rPr>
                <w:rFonts w:ascii="Courier" w:hAnsi="Courier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Debtors.</w:t>
            </w:r>
          </w:p>
        </w:tc>
        <w:tc>
          <w:tcPr>
            <w:tcW w:w="46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2591E" w:rsidRDefault="00E2591E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E" w:rsidRDefault="00E2591E" w:rsidP="00870679">
            <w:pPr>
              <w:autoSpaceDE w:val="0"/>
              <w:autoSpaceDN w:val="0"/>
              <w:adjustRightInd w:val="0"/>
              <w:spacing w:before="100"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Case No. </w:t>
            </w: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2591E" w:rsidRDefault="00E2591E" w:rsidP="00870679">
            <w:pPr>
              <w:autoSpaceDE w:val="0"/>
              <w:autoSpaceDN w:val="0"/>
              <w:adjustRightInd w:val="0"/>
              <w:spacing w:after="38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DISPOSITION OF APPLICATION FOR CONTINUANCE OF § 341(a) MEETING</w:t>
            </w:r>
          </w:p>
        </w:tc>
      </w:tr>
    </w:tbl>
    <w:p w:rsidR="00E2591E" w:rsidRDefault="00E2591E" w:rsidP="00E2591E">
      <w:pPr>
        <w:spacing w:before="19" w:after="0" w:line="240" w:lineRule="auto"/>
        <w:ind w:firstLine="720"/>
        <w:rPr>
          <w:rFonts w:ascii="Times New Roman" w:eastAsia="Times New Roman" w:hAnsi="Times New Roman" w:cs="Times New Roman"/>
          <w:spacing w:val="2"/>
          <w:sz w:val="24"/>
          <w:szCs w:val="24"/>
        </w:rPr>
      </w:pPr>
    </w:p>
    <w:p w:rsidR="00E2591E" w:rsidRDefault="00E2591E" w:rsidP="00E2591E">
      <w:pPr>
        <w:spacing w:before="19"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li</w:t>
      </w:r>
      <w:r>
        <w:rPr>
          <w:rFonts w:ascii="Times New Roman" w:eastAsia="Times New Roman" w:hAnsi="Times New Roman" w:cs="Times New Roman"/>
          <w:sz w:val="24"/>
          <w:szCs w:val="24"/>
        </w:rPr>
        <w:t>ca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§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341(a)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rs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2591E" w:rsidRDefault="00E2591E" w:rsidP="00E2591E">
      <w:pPr>
        <w:spacing w:before="19"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30"/>
        <w:gridCol w:w="953"/>
        <w:gridCol w:w="1270"/>
        <w:gridCol w:w="1043"/>
      </w:tblGrid>
      <w:tr w:rsidR="00E2591E" w:rsidTr="00870679">
        <w:trPr>
          <w:jc w:val="center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:rsidR="00E2591E" w:rsidRDefault="00E2591E" w:rsidP="00870679">
            <w:pPr>
              <w:spacing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GRANTED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91E" w:rsidRDefault="00E2591E" w:rsidP="00870679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</w:tcPr>
          <w:p w:rsidR="00E2591E" w:rsidRDefault="00E2591E" w:rsidP="00870679">
            <w:pPr>
              <w:spacing w:line="26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DENIED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2591E" w:rsidRDefault="00E2591E" w:rsidP="00870679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91E" w:rsidRDefault="00E2591E" w:rsidP="00E2591E">
      <w:pPr>
        <w:spacing w:before="12" w:after="0" w:line="260" w:lineRule="exact"/>
        <w:ind w:firstLine="720"/>
        <w:rPr>
          <w:sz w:val="26"/>
          <w:szCs w:val="26"/>
        </w:rPr>
      </w:pPr>
    </w:p>
    <w:p w:rsidR="00E2591E" w:rsidRDefault="00E2591E" w:rsidP="00E2591E">
      <w:pPr>
        <w:spacing w:before="19" w:after="0" w:line="48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If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gra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ed,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§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341(a)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e-e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ed ca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s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e 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ued 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__</w:t>
      </w:r>
      <w:r>
        <w:rPr>
          <w:rFonts w:ascii="Times New Roman" w:hAnsi="Times New Roman" w:cs="Times New Roman"/>
          <w:sz w:val="24"/>
          <w:szCs w:val="24"/>
        </w:rPr>
        <w:t>_ day of___________________, 20___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f _________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ck, __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. Pu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2003-4,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De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'</w:t>
      </w:r>
      <w:r>
        <w:rPr>
          <w:rFonts w:ascii="Times New Roman" w:eastAsia="Times New Roman" w:hAnsi="Times New Roman" w:cs="Times New Roman"/>
          <w:sz w:val="24"/>
          <w:szCs w:val="24"/>
        </w:rPr>
        <w:t>s 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ey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cred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to</w:t>
      </w:r>
      <w:r>
        <w:rPr>
          <w:rFonts w:ascii="Times New Roman" w:eastAsia="Times New Roman" w:hAnsi="Times New Roman" w:cs="Times New Roman"/>
          <w:sz w:val="24"/>
          <w:szCs w:val="24"/>
        </w:rPr>
        <w:t>rs,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ee 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er par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ere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wr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BF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6,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c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ce a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ew §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341(a)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 at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ea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z w:val="24"/>
          <w:szCs w:val="24"/>
        </w:rPr>
        <w:t>en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(7)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da</w:t>
      </w:r>
      <w:r>
        <w:rPr>
          <w:rFonts w:ascii="Times New Roman" w:eastAsia="Times New Roman" w:hAnsi="Times New Roman" w:cs="Times New Roman"/>
          <w:spacing w:val="-11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z w:val="24"/>
          <w:szCs w:val="24"/>
        </w:rPr>
        <w:t>s pr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da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edu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ed §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341(a)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g. P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er</w:t>
      </w:r>
      <w:r>
        <w:rPr>
          <w:rFonts w:ascii="Times New Roman" w:eastAsia="Times New Roman" w:hAnsi="Times New Roman" w:cs="Times New Roman"/>
          <w:spacing w:val="-4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z w:val="24"/>
          <w:szCs w:val="24"/>
        </w:rPr>
        <w:t>e N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il</w:t>
      </w:r>
      <w:r>
        <w:rPr>
          <w:rFonts w:ascii="Times New Roman" w:eastAsia="Times New Roman" w:hAnsi="Times New Roman" w:cs="Times New Roman"/>
          <w:sz w:val="24"/>
          <w:szCs w:val="24"/>
        </w:rPr>
        <w:t>ed pu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ua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6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z w:val="24"/>
          <w:szCs w:val="24"/>
        </w:rPr>
        <w:t>BR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9013-1</w:t>
      </w:r>
      <w:r>
        <w:rPr>
          <w:rFonts w:ascii="Times New Roman" w:eastAsia="Times New Roman" w:hAnsi="Times New Roman" w:cs="Times New Roman"/>
          <w:spacing w:val="3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sz w:val="24"/>
          <w:szCs w:val="24"/>
        </w:rPr>
        <w:t>d).</w:t>
      </w:r>
    </w:p>
    <w:p w:rsidR="00E2591E" w:rsidRDefault="00E2591E" w:rsidP="00E2591E">
      <w:pPr>
        <w:tabs>
          <w:tab w:val="left" w:pos="2440"/>
          <w:tab w:val="left" w:pos="3880"/>
          <w:tab w:val="left" w:pos="4600"/>
        </w:tabs>
        <w:spacing w:before="11"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DATED this ____ day of___________________, 20___.</w:t>
      </w:r>
    </w:p>
    <w:p w:rsidR="00E2591E" w:rsidRDefault="00E2591E" w:rsidP="00E2591E">
      <w:pPr>
        <w:tabs>
          <w:tab w:val="left" w:pos="6543"/>
        </w:tabs>
        <w:spacing w:before="12" w:after="0" w:line="260" w:lineRule="exact"/>
        <w:ind w:left="4320"/>
        <w:jc w:val="both"/>
        <w:rPr>
          <w:sz w:val="26"/>
          <w:szCs w:val="26"/>
        </w:rPr>
      </w:pPr>
    </w:p>
    <w:p w:rsidR="00E2591E" w:rsidRDefault="00E2591E" w:rsidP="00E2591E">
      <w:pPr>
        <w:tabs>
          <w:tab w:val="left" w:pos="6543"/>
        </w:tabs>
        <w:spacing w:before="12" w:after="0" w:line="260" w:lineRule="exact"/>
        <w:ind w:left="4320"/>
        <w:jc w:val="both"/>
        <w:rPr>
          <w:rFonts w:ascii="Calibri" w:eastAsia="Calibri" w:hAnsi="Calibri" w:cs="Times New Roman"/>
          <w:noProof/>
        </w:rPr>
      </w:pPr>
      <w:r>
        <w:rPr>
          <w:rFonts w:ascii="Calibri" w:eastAsia="Calibri" w:hAnsi="Calibri" w:cs="Times New Roman"/>
          <w:noProof/>
        </w:rPr>
        <w:t>____________________________________</w:t>
      </w:r>
    </w:p>
    <w:p w:rsidR="003B25E2" w:rsidRPr="00E2591E" w:rsidRDefault="00E2591E" w:rsidP="00E2591E"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O</w:t>
      </w:r>
      <w:r>
        <w:rPr>
          <w:rFonts w:ascii="Times New Roman" w:eastAsia="Times New Roman" w:hAnsi="Times New Roman" w:cs="Times New Roman"/>
          <w:spacing w:val="-8"/>
          <w:sz w:val="24"/>
          <w:szCs w:val="24"/>
        </w:rPr>
        <w:t>ff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ce 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5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ed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4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es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rus</w:t>
      </w:r>
      <w:r>
        <w:rPr>
          <w:rFonts w:ascii="Times New Roman" w:eastAsia="Times New Roman" w:hAnsi="Times New Roman" w:cs="Times New Roman"/>
          <w:spacing w:val="5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z w:val="24"/>
          <w:szCs w:val="24"/>
        </w:rPr>
        <w:t>ee</w:t>
      </w:r>
    </w:p>
    <w:bookmarkEnd w:id="1"/>
    <w:sectPr w:rsidR="003B25E2" w:rsidRPr="00E259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25E2"/>
    <w:rsid w:val="003B25E2"/>
    <w:rsid w:val="003B6BB1"/>
    <w:rsid w:val="007A5617"/>
    <w:rsid w:val="00E2591E"/>
    <w:rsid w:val="00FB3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977B5"/>
  <w15:chartTrackingRefBased/>
  <w15:docId w15:val="{D7FADE43-8239-4C56-BBAC-BA977F0D2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25E2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25E2"/>
    <w:pPr>
      <w:spacing w:before="66" w:after="0" w:line="240" w:lineRule="auto"/>
      <w:outlineLvl w:val="0"/>
    </w:pPr>
    <w:rPr>
      <w:rFonts w:ascii="Times New Roman" w:eastAsia="Times New Roman" w:hAnsi="Times New Roman" w:cs="Times New Roman"/>
      <w:spacing w:val="4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B25E2"/>
    <w:rPr>
      <w:rFonts w:ascii="Times New Roman" w:eastAsia="Times New Roman" w:hAnsi="Times New Roman" w:cs="Times New Roman"/>
      <w:spacing w:val="4"/>
      <w:sz w:val="24"/>
      <w:szCs w:val="24"/>
    </w:rPr>
  </w:style>
  <w:style w:type="table" w:styleId="TableGrid">
    <w:name w:val="Table Grid"/>
    <w:basedOn w:val="TableNormal"/>
    <w:uiPriority w:val="39"/>
    <w:rsid w:val="003B25E2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Sanderson-Moyle</dc:creator>
  <cp:keywords/>
  <dc:description/>
  <cp:lastModifiedBy>Shannon Sanderson-Moyle</cp:lastModifiedBy>
  <cp:revision>3</cp:revision>
  <dcterms:created xsi:type="dcterms:W3CDTF">2019-06-27T21:26:00Z</dcterms:created>
  <dcterms:modified xsi:type="dcterms:W3CDTF">2019-06-27T21:29:00Z</dcterms:modified>
</cp:coreProperties>
</file>