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9E" w:rsidRDefault="00C92E9E" w:rsidP="00C92E9E">
      <w:pPr>
        <w:pStyle w:val="Heading1"/>
        <w:rPr>
          <w:spacing w:val="-2"/>
          <w:w w:val="108"/>
        </w:rPr>
      </w:pPr>
      <w:bookmarkStart w:id="0" w:name="_Toc484772823"/>
      <w:bookmarkStart w:id="1" w:name="_Toc499022162"/>
      <w:r>
        <w:t>Mon</w:t>
      </w:r>
      <w:r>
        <w:rPr>
          <w:spacing w:val="3"/>
        </w:rPr>
        <w:t>t</w:t>
      </w:r>
      <w:r>
        <w:t>.</w:t>
      </w:r>
      <w:r>
        <w:rPr>
          <w:spacing w:val="42"/>
        </w:rPr>
        <w:t xml:space="preserve"> </w:t>
      </w:r>
      <w:r>
        <w:t>LBF</w:t>
      </w:r>
      <w:r>
        <w:rPr>
          <w:spacing w:val="26"/>
        </w:rPr>
        <w:t xml:space="preserve"> </w:t>
      </w:r>
      <w:r>
        <w:t>18. NOT</w:t>
      </w:r>
      <w:r>
        <w:rPr>
          <w:spacing w:val="-4"/>
        </w:rPr>
        <w:t>I</w:t>
      </w:r>
      <w:r>
        <w:t>CE OF</w:t>
      </w:r>
      <w:r>
        <w:rPr>
          <w:spacing w:val="25"/>
        </w:rPr>
        <w:t xml:space="preserve"> </w:t>
      </w:r>
      <w:r>
        <w:rPr>
          <w:w w:val="106"/>
        </w:rPr>
        <w:t>A</w:t>
      </w:r>
      <w:r>
        <w:rPr>
          <w:spacing w:val="-3"/>
          <w:w w:val="106"/>
        </w:rPr>
        <w:t>PP</w:t>
      </w:r>
      <w:r>
        <w:rPr>
          <w:w w:val="106"/>
        </w:rPr>
        <w:t>L</w:t>
      </w:r>
      <w:r>
        <w:rPr>
          <w:spacing w:val="-4"/>
          <w:w w:val="106"/>
        </w:rPr>
        <w:t>I</w:t>
      </w:r>
      <w:r>
        <w:rPr>
          <w:w w:val="106"/>
        </w:rPr>
        <w:t>CA</w:t>
      </w:r>
      <w:r>
        <w:rPr>
          <w:spacing w:val="-3"/>
          <w:w w:val="106"/>
        </w:rPr>
        <w:t>T</w:t>
      </w:r>
      <w:r>
        <w:rPr>
          <w:spacing w:val="-2"/>
          <w:w w:val="106"/>
        </w:rPr>
        <w:t>I</w:t>
      </w:r>
      <w:r>
        <w:rPr>
          <w:w w:val="106"/>
        </w:rPr>
        <w:t>ON</w:t>
      </w:r>
      <w:r>
        <w:rPr>
          <w:spacing w:val="1"/>
          <w:w w:val="106"/>
        </w:rPr>
        <w:t xml:space="preserve"> </w:t>
      </w:r>
      <w:r>
        <w:rPr>
          <w:spacing w:val="-3"/>
        </w:rPr>
        <w:t>F</w:t>
      </w:r>
      <w:r>
        <w:t>OR</w:t>
      </w:r>
      <w:r>
        <w:rPr>
          <w:spacing w:val="37"/>
        </w:rPr>
        <w:t xml:space="preserve"> </w:t>
      </w:r>
      <w:r>
        <w:rPr>
          <w:spacing w:val="-3"/>
          <w:w w:val="105"/>
        </w:rPr>
        <w:t>P</w:t>
      </w:r>
      <w:r>
        <w:rPr>
          <w:w w:val="105"/>
        </w:rPr>
        <w:t>RO</w:t>
      </w:r>
      <w:r>
        <w:rPr>
          <w:spacing w:val="-3"/>
          <w:w w:val="105"/>
        </w:rPr>
        <w:t>F</w:t>
      </w:r>
      <w:r>
        <w:rPr>
          <w:w w:val="105"/>
        </w:rPr>
        <w:t>ESSION</w:t>
      </w:r>
      <w:r>
        <w:rPr>
          <w:spacing w:val="-2"/>
          <w:w w:val="105"/>
        </w:rPr>
        <w:t>A</w:t>
      </w:r>
      <w:r>
        <w:rPr>
          <w:w w:val="105"/>
        </w:rPr>
        <w:t>L</w:t>
      </w:r>
      <w:r>
        <w:rPr>
          <w:spacing w:val="2"/>
          <w:w w:val="105"/>
        </w:rPr>
        <w:t xml:space="preserve"> </w:t>
      </w:r>
      <w:r>
        <w:t>F</w:t>
      </w:r>
      <w:r>
        <w:rPr>
          <w:spacing w:val="-4"/>
        </w:rPr>
        <w:t>E</w:t>
      </w:r>
      <w:r>
        <w:t>ES</w:t>
      </w:r>
      <w:r>
        <w:rPr>
          <w:spacing w:val="36"/>
        </w:rPr>
        <w:t xml:space="preserve"> </w:t>
      </w:r>
      <w:r>
        <w:t xml:space="preserve">AND COSTS; </w:t>
      </w:r>
      <w:r>
        <w:rPr>
          <w:spacing w:val="56"/>
        </w:rPr>
        <w:t>AND</w:t>
      </w:r>
      <w:r>
        <w:t xml:space="preserve"> </w:t>
      </w:r>
      <w:r>
        <w:rPr>
          <w:w w:val="107"/>
        </w:rPr>
        <w:t>NOT</w:t>
      </w:r>
      <w:r>
        <w:rPr>
          <w:spacing w:val="-4"/>
          <w:w w:val="107"/>
        </w:rPr>
        <w:t>I</w:t>
      </w:r>
      <w:r>
        <w:rPr>
          <w:w w:val="108"/>
        </w:rPr>
        <w:t>C</w:t>
      </w:r>
      <w:r>
        <w:rPr>
          <w:spacing w:val="-2"/>
          <w:w w:val="108"/>
        </w:rPr>
        <w:t>E</w:t>
      </w:r>
      <w:bookmarkEnd w:id="0"/>
      <w:bookmarkEnd w:id="1"/>
      <w:r>
        <w:rPr>
          <w:spacing w:val="-2"/>
          <w:w w:val="108"/>
        </w:rPr>
        <w:t>.</w:t>
      </w:r>
    </w:p>
    <w:p w:rsidR="00C92E9E" w:rsidRDefault="00C92E9E" w:rsidP="00C92E9E">
      <w:pPr>
        <w:pStyle w:val="Heading1"/>
      </w:pPr>
      <w:bookmarkStart w:id="2" w:name="_GoBack"/>
      <w:bookmarkEnd w:id="2"/>
      <w:r>
        <w:t>[Mo</w:t>
      </w:r>
      <w:r>
        <w:rPr>
          <w:spacing w:val="-5"/>
        </w:rPr>
        <w:t>n</w:t>
      </w:r>
      <w:r>
        <w:t>t.</w:t>
      </w:r>
      <w:r>
        <w:rPr>
          <w:spacing w:val="5"/>
        </w:rPr>
        <w:t xml:space="preserve"> </w:t>
      </w:r>
      <w:r>
        <w:rPr>
          <w:spacing w:val="-4"/>
        </w:rPr>
        <w:t>L</w:t>
      </w:r>
      <w:r>
        <w:t>B</w:t>
      </w:r>
      <w:r>
        <w:rPr>
          <w:spacing w:val="-3"/>
        </w:rPr>
        <w:t>R</w:t>
      </w:r>
      <w:r>
        <w:t>s</w:t>
      </w:r>
      <w:r>
        <w:rPr>
          <w:spacing w:val="-1"/>
        </w:rPr>
        <w:t xml:space="preserve"> </w:t>
      </w:r>
      <w:r>
        <w:t>2002-4 a</w:t>
      </w:r>
      <w:r>
        <w:rPr>
          <w:spacing w:val="-6"/>
        </w:rPr>
        <w:t>n</w:t>
      </w:r>
      <w:r>
        <w:t>d</w:t>
      </w:r>
      <w:r>
        <w:rPr>
          <w:spacing w:val="2"/>
        </w:rPr>
        <w:t xml:space="preserve"> </w:t>
      </w:r>
      <w:r>
        <w:t>2016-1]</w:t>
      </w:r>
    </w:p>
    <w:p w:rsidR="00C92E9E" w:rsidRDefault="00C92E9E" w:rsidP="00C92E9E">
      <w:pPr>
        <w:spacing w:before="10" w:after="0" w:line="280" w:lineRule="exact"/>
        <w:rPr>
          <w:sz w:val="28"/>
          <w:szCs w:val="28"/>
        </w:rPr>
      </w:pPr>
    </w:p>
    <w:p w:rsidR="00C92E9E" w:rsidRDefault="00C92E9E" w:rsidP="00C92E9E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ey </w:t>
      </w:r>
    </w:p>
    <w:p w:rsidR="00C92E9E" w:rsidRDefault="00C92E9E" w:rsidP="00C92E9E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 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ddress </w:t>
      </w:r>
    </w:p>
    <w:p w:rsidR="00C92E9E" w:rsidRDefault="00C92E9E" w:rsidP="00C92E9E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C92E9E" w:rsidRDefault="00C92E9E" w:rsidP="00C92E9E">
      <w:pPr>
        <w:spacing w:after="0" w:line="246" w:lineRule="auto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imil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C92E9E" w:rsidRDefault="00C92E9E" w:rsidP="00C92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-Ma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ddress</w:t>
      </w:r>
    </w:p>
    <w:p w:rsidR="00C92E9E" w:rsidRDefault="00C92E9E" w:rsidP="00C92E9E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Bar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C92E9E" w:rsidRDefault="00C92E9E" w:rsidP="00C92E9E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_________)</w:t>
      </w: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UNITED STATES BANKRUPTCY COURT</w:t>
      </w: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DISTRICT OF MONTANA</w:t>
      </w:r>
    </w:p>
    <w:p w:rsidR="00C92E9E" w:rsidRDefault="00C92E9E" w:rsidP="00C9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C92E9E" w:rsidTr="00ED5995">
        <w:trPr>
          <w:cantSplit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92E9E" w:rsidRDefault="00C92E9E" w:rsidP="00ED5995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38" w:line="240" w:lineRule="auto"/>
              <w:rPr>
                <w:rFonts w:ascii="Courier" w:hAnsi="Courie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Debtors.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E9E" w:rsidRDefault="00C92E9E" w:rsidP="00ED5995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9E" w:rsidRDefault="00C92E9E" w:rsidP="00ED5995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Case No. </w:t>
            </w: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9E" w:rsidRDefault="00C92E9E" w:rsidP="00ED5995">
            <w:pPr>
              <w:autoSpaceDE w:val="0"/>
              <w:autoSpaceDN w:val="0"/>
              <w:adjustRightInd w:val="0"/>
              <w:spacing w:after="38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NOTICE OF APPLICATION FOR PROFESSIONAL FEES AND COSTS; AND NOTICE</w:t>
            </w:r>
          </w:p>
        </w:tc>
      </w:tr>
    </w:tbl>
    <w:p w:rsidR="00C92E9E" w:rsidRDefault="00C92E9E" w:rsidP="00C92E9E">
      <w:pPr>
        <w:tabs>
          <w:tab w:val="left" w:pos="8620"/>
        </w:tabs>
        <w:spacing w:before="19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C92E9E" w:rsidRDefault="00C92E9E" w:rsidP="00C92E9E">
      <w:pPr>
        <w:tabs>
          <w:tab w:val="left" w:pos="8620"/>
        </w:tabs>
        <w:spacing w:before="19"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BY GIV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_________________________________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krup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cy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 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 pr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>ees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_____________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 ____________.</w:t>
      </w:r>
    </w:p>
    <w:p w:rsidR="00C92E9E" w:rsidRDefault="00C92E9E" w:rsidP="00C92E9E">
      <w:pPr>
        <w:spacing w:before="11" w:after="0" w:line="492" w:lineRule="auto"/>
        <w:ind w:left="1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 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(7)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2E9E" w:rsidRDefault="00C92E9E" w:rsidP="00C92E9E">
      <w:pPr>
        <w:tabs>
          <w:tab w:val="left" w:pos="2560"/>
          <w:tab w:val="left" w:pos="4240"/>
          <w:tab w:val="left" w:pos="4960"/>
        </w:tabs>
        <w:spacing w:before="11" w:after="0" w:line="240" w:lineRule="auto"/>
        <w:ind w:left="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____ day of___________________, 20___.</w:t>
      </w:r>
    </w:p>
    <w:p w:rsidR="00C92E9E" w:rsidRDefault="00C92E9E" w:rsidP="00C92E9E">
      <w:pPr>
        <w:tabs>
          <w:tab w:val="left" w:pos="2560"/>
          <w:tab w:val="left" w:pos="4240"/>
          <w:tab w:val="left" w:pos="4960"/>
        </w:tabs>
        <w:spacing w:before="11" w:after="0" w:line="240" w:lineRule="auto"/>
        <w:ind w:left="8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E9E" w:rsidRDefault="00C92E9E" w:rsidP="00C92E9E">
      <w:pPr>
        <w:spacing w:before="5" w:after="0" w:line="150" w:lineRule="exact"/>
        <w:jc w:val="both"/>
        <w:rPr>
          <w:sz w:val="15"/>
          <w:szCs w:val="15"/>
        </w:rPr>
      </w:pPr>
    </w:p>
    <w:p w:rsidR="00C92E9E" w:rsidRDefault="00C92E9E" w:rsidP="00C92E9E">
      <w:pPr>
        <w:spacing w:before="19" w:after="0" w:line="246" w:lineRule="auto"/>
        <w:ind w:left="5040" w:firstLine="2"/>
        <w:jc w:val="both"/>
        <w:rPr>
          <w:noProof/>
        </w:rPr>
      </w:pPr>
      <w:r>
        <w:rPr>
          <w:noProof/>
        </w:rPr>
        <w:t>____________________________________</w:t>
      </w:r>
    </w:p>
    <w:p w:rsidR="00C92E9E" w:rsidRDefault="00C92E9E" w:rsidP="00C92E9E">
      <w:pPr>
        <w:spacing w:before="19" w:after="0" w:line="246" w:lineRule="auto"/>
        <w:ind w:left="5040" w:firstLine="2"/>
        <w:jc w:val="both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/P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92E9E" w:rsidRDefault="00C92E9E" w:rsidP="00C92E9E">
      <w:pPr>
        <w:spacing w:before="8" w:after="0" w:line="170" w:lineRule="exact"/>
        <w:rPr>
          <w:sz w:val="17"/>
          <w:szCs w:val="17"/>
        </w:rPr>
      </w:pPr>
    </w:p>
    <w:p w:rsidR="00C92E9E" w:rsidRDefault="00C92E9E" w:rsidP="00C92E9E">
      <w:pPr>
        <w:spacing w:after="0" w:line="200" w:lineRule="exact"/>
        <w:rPr>
          <w:sz w:val="20"/>
          <w:szCs w:val="20"/>
        </w:rPr>
      </w:pPr>
    </w:p>
    <w:p w:rsidR="00C92E9E" w:rsidRDefault="00C92E9E" w:rsidP="00C92E9E">
      <w:pPr>
        <w:spacing w:after="0" w:line="200" w:lineRule="exact"/>
        <w:rPr>
          <w:sz w:val="20"/>
          <w:szCs w:val="20"/>
        </w:rPr>
      </w:pPr>
    </w:p>
    <w:p w:rsidR="00C92E9E" w:rsidRDefault="00C92E9E" w:rsidP="00C92E9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92E9E" w:rsidRDefault="00C92E9E" w:rsidP="00C92E9E">
      <w:pPr>
        <w:spacing w:after="0" w:line="246" w:lineRule="auto"/>
        <w:jc w:val="center"/>
        <w:rPr>
          <w:rFonts w:ascii="Times New Roman" w:eastAsia="Times New Roman" w:hAnsi="Times New Roman" w:cs="Times New Roman"/>
          <w:w w:val="10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NOT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6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3"/>
          <w:w w:val="106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ORT</w:t>
      </w:r>
      <w:r>
        <w:rPr>
          <w:rFonts w:ascii="Times New Roman" w:eastAsia="Times New Roman" w:hAnsi="Times New Roman" w:cs="Times New Roman"/>
          <w:spacing w:val="-2"/>
          <w:w w:val="106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 xml:space="preserve">TY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RES</w:t>
      </w:r>
      <w:r>
        <w:rPr>
          <w:rFonts w:ascii="Times New Roman" w:eastAsia="Times New Roman" w:hAnsi="Times New Roman" w:cs="Times New Roman"/>
          <w:spacing w:val="-3"/>
          <w:w w:val="106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OND </w:t>
      </w:r>
    </w:p>
    <w:p w:rsidR="00C92E9E" w:rsidRDefault="00C92E9E" w:rsidP="00C92E9E">
      <w:pPr>
        <w:spacing w:after="0" w:line="246" w:lineRule="auto"/>
        <w:jc w:val="center"/>
        <w:rPr>
          <w:rFonts w:ascii="Times New Roman" w:eastAsia="Times New Roman" w:hAnsi="Times New Roman" w:cs="Times New Roman"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AND REQU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spacing w:val="-2"/>
          <w:w w:val="10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1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w w:val="103"/>
          <w:sz w:val="24"/>
          <w:szCs w:val="24"/>
        </w:rPr>
        <w:t>NG</w:t>
      </w:r>
    </w:p>
    <w:p w:rsidR="00C92E9E" w:rsidRDefault="00C92E9E" w:rsidP="00C92E9E">
      <w:pPr>
        <w:spacing w:after="0" w:line="24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2E9E" w:rsidRDefault="00C92E9E" w:rsidP="00C92E9E">
      <w:pPr>
        <w:spacing w:before="66" w:after="0" w:line="246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ect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6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3"/>
          <w:w w:val="10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icatio</w:t>
      </w:r>
      <w:r>
        <w:rPr>
          <w:rFonts w:ascii="Times New Roman" w:eastAsia="Times New Roman" w:hAnsi="Times New Roman" w:cs="Times New Roman"/>
          <w:spacing w:val="3"/>
          <w:w w:val="10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1"/>
          <w:w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ten 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responsive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eading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w w:val="11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2"/>
          <w:w w:val="1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4"/>
          <w:w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ing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within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teen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14)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days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ice. The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7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spacing w:val="3"/>
          <w:w w:val="107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3"/>
          <w:w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9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-3"/>
          <w:w w:val="10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chedu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ing on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7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3"/>
          <w:w w:val="10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w w:val="107"/>
          <w:sz w:val="24"/>
          <w:szCs w:val="24"/>
        </w:rPr>
        <w:t>ication</w:t>
      </w:r>
      <w:r>
        <w:rPr>
          <w:rFonts w:ascii="Times New Roman" w:eastAsia="Times New Roman" w:hAnsi="Times New Roman" w:cs="Times New Roman"/>
          <w:spacing w:val="3"/>
          <w:w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twen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y-o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21)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days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after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ate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1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1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6"/>
          <w:w w:val="13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ponse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2"/>
          <w:w w:val="108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ing and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3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3"/>
          <w:sz w:val="24"/>
          <w:szCs w:val="24"/>
        </w:rPr>
        <w:t>ponsive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1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w w:val="106"/>
          <w:sz w:val="24"/>
          <w:szCs w:val="24"/>
        </w:rPr>
        <w:t xml:space="preserve">eading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picuo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int 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ate,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ocation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ing by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 in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1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1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capt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w w:val="103"/>
          <w:sz w:val="24"/>
          <w:szCs w:val="24"/>
        </w:rPr>
        <w:t>owing:</w:t>
      </w:r>
    </w:p>
    <w:p w:rsidR="00C92E9E" w:rsidRDefault="00C92E9E" w:rsidP="00C92E9E">
      <w:pPr>
        <w:spacing w:before="4" w:after="0" w:line="280" w:lineRule="exact"/>
        <w:rPr>
          <w:sz w:val="28"/>
          <w:szCs w:val="28"/>
        </w:rPr>
      </w:pPr>
    </w:p>
    <w:p w:rsidR="00C92E9E" w:rsidRDefault="00C92E9E" w:rsidP="00C92E9E">
      <w:pPr>
        <w:tabs>
          <w:tab w:val="left" w:pos="5740"/>
        </w:tabs>
        <w:spacing w:after="0" w:line="246" w:lineRule="auto"/>
        <w:ind w:left="2980"/>
        <w:rPr>
          <w:rFonts w:ascii="Times New Roman" w:eastAsia="Times New Roman" w:hAnsi="Times New Roman" w:cs="Times New Roman"/>
          <w:b/>
          <w:w w:val="10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w w:val="106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b/>
          <w:spacing w:val="-2"/>
          <w:w w:val="10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spacing w:val="-2"/>
          <w:w w:val="11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w w:val="103"/>
          <w:sz w:val="24"/>
          <w:szCs w:val="24"/>
        </w:rPr>
        <w:t xml:space="preserve">NG </w:t>
      </w:r>
    </w:p>
    <w:p w:rsidR="00C92E9E" w:rsidRDefault="00C92E9E" w:rsidP="00C92E9E">
      <w:pPr>
        <w:tabs>
          <w:tab w:val="left" w:pos="5740"/>
        </w:tabs>
        <w:spacing w:after="0" w:line="246" w:lineRule="auto"/>
        <w:ind w:left="29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w w:val="107"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w w:val="33"/>
          <w:sz w:val="24"/>
          <w:szCs w:val="24"/>
          <w:u w:val="single" w:color="000000"/>
        </w:rPr>
        <w:t xml:space="preserve"> </w:t>
      </w:r>
    </w:p>
    <w:p w:rsidR="00C92E9E" w:rsidRDefault="00C92E9E" w:rsidP="00C92E9E">
      <w:pPr>
        <w:tabs>
          <w:tab w:val="left" w:pos="5740"/>
        </w:tabs>
        <w:spacing w:after="0" w:line="246" w:lineRule="auto"/>
        <w:ind w:left="29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w w:val="106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spacing w:val="-4"/>
          <w:w w:val="10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w w:val="107"/>
          <w:sz w:val="24"/>
          <w:szCs w:val="24"/>
        </w:rPr>
        <w:t>e: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92E9E" w:rsidRDefault="00C92E9E" w:rsidP="00C92E9E">
      <w:pPr>
        <w:tabs>
          <w:tab w:val="left" w:pos="5740"/>
        </w:tabs>
        <w:spacing w:after="0" w:line="246" w:lineRule="auto"/>
        <w:ind w:left="2980"/>
        <w:rPr>
          <w:rFonts w:ascii="Times New Roman" w:eastAsia="Times New Roman" w:hAnsi="Times New Roman" w:cs="Times New Roman"/>
          <w:b/>
          <w:w w:val="10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w w:val="106"/>
          <w:sz w:val="24"/>
          <w:szCs w:val="24"/>
        </w:rPr>
        <w:t>Location:</w:t>
      </w:r>
      <w:r>
        <w:rPr>
          <w:rFonts w:ascii="Times New Roman" w:eastAsia="Times New Roman" w:hAnsi="Times New Roman" w:cs="Times New Roman"/>
          <w:b/>
          <w:w w:val="106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:rsidR="00C92E9E" w:rsidRDefault="00C92E9E" w:rsidP="00C92E9E">
      <w:pPr>
        <w:spacing w:before="6" w:after="0" w:line="260" w:lineRule="exact"/>
        <w:rPr>
          <w:sz w:val="26"/>
          <w:szCs w:val="26"/>
        </w:rPr>
      </w:pPr>
    </w:p>
    <w:p w:rsidR="00C92E9E" w:rsidRDefault="00C92E9E" w:rsidP="00C92E9E">
      <w:pPr>
        <w:spacing w:before="18" w:after="0" w:line="246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3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ponse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2"/>
          <w:w w:val="108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ing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ed,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ant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3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ief </w:t>
      </w:r>
      <w:r>
        <w:rPr>
          <w:rFonts w:ascii="Times New Roman" w:eastAsia="Times New Roman" w:hAnsi="Times New Roman" w:cs="Times New Roman"/>
          <w:spacing w:val="-6"/>
          <w:w w:val="10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2"/>
          <w:w w:val="108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1"/>
          <w:w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w w:val="10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8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pond</w:t>
      </w:r>
      <w:r>
        <w:rPr>
          <w:rFonts w:ascii="Times New Roman" w:eastAsia="Times New Roman" w:hAnsi="Times New Roman" w:cs="Times New Roman"/>
          <w:spacing w:val="5"/>
          <w:w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ty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3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ief </w:t>
      </w:r>
      <w:r>
        <w:rPr>
          <w:rFonts w:ascii="Times New Roman" w:eastAsia="Times New Roman" w:hAnsi="Times New Roman" w:cs="Times New Roman"/>
          <w:spacing w:val="-6"/>
          <w:w w:val="10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eque</w:t>
      </w:r>
      <w:r>
        <w:rPr>
          <w:rFonts w:ascii="Times New Roman" w:eastAsia="Times New Roman" w:hAnsi="Times New Roman" w:cs="Times New Roman"/>
          <w:spacing w:val="-2"/>
          <w:w w:val="108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108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1"/>
          <w:w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1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6"/>
          <w:w w:val="1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w w:val="113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3"/>
          <w:w w:val="1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ed.</w:t>
      </w:r>
    </w:p>
    <w:p w:rsidR="00C92E9E" w:rsidRDefault="00C92E9E" w:rsidP="00C92E9E">
      <w:pPr>
        <w:spacing w:before="19" w:after="0" w:line="260" w:lineRule="exact"/>
        <w:rPr>
          <w:sz w:val="26"/>
          <w:szCs w:val="26"/>
        </w:rPr>
      </w:pPr>
    </w:p>
    <w:p w:rsidR="00C92E9E" w:rsidRDefault="00C92E9E" w:rsidP="00C92E9E">
      <w:pPr>
        <w:tabs>
          <w:tab w:val="left" w:pos="2560"/>
          <w:tab w:val="left" w:pos="4480"/>
        </w:tabs>
        <w:spacing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____ day of___________________, 20___.</w:t>
      </w:r>
    </w:p>
    <w:p w:rsidR="00C92E9E" w:rsidRDefault="00C92E9E" w:rsidP="00C92E9E">
      <w:pPr>
        <w:spacing w:before="5" w:after="0" w:line="150" w:lineRule="exact"/>
        <w:rPr>
          <w:sz w:val="15"/>
          <w:szCs w:val="15"/>
        </w:rPr>
      </w:pPr>
    </w:p>
    <w:p w:rsidR="00C92E9E" w:rsidRDefault="00C92E9E" w:rsidP="00C92E9E">
      <w:pPr>
        <w:spacing w:after="0" w:line="200" w:lineRule="exact"/>
        <w:rPr>
          <w:sz w:val="20"/>
          <w:szCs w:val="20"/>
        </w:rPr>
      </w:pPr>
    </w:p>
    <w:p w:rsidR="00C92E9E" w:rsidRDefault="00C92E9E" w:rsidP="00C92E9E">
      <w:pPr>
        <w:spacing w:before="19" w:after="0" w:line="246" w:lineRule="auto"/>
        <w:ind w:left="5040" w:firstLine="2"/>
        <w:rPr>
          <w:noProof/>
        </w:rPr>
      </w:pPr>
      <w:r>
        <w:rPr>
          <w:noProof/>
        </w:rPr>
        <w:t>____________________________________</w:t>
      </w:r>
    </w:p>
    <w:p w:rsidR="00C92E9E" w:rsidRDefault="00C92E9E" w:rsidP="00C92E9E">
      <w:pPr>
        <w:spacing w:before="19" w:after="0" w:line="246" w:lineRule="auto"/>
        <w:ind w:left="5040" w:firstLine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[Na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</w:p>
    <w:p w:rsidR="00C92E9E" w:rsidRDefault="00C92E9E" w:rsidP="00C92E9E">
      <w:pPr>
        <w:spacing w:before="19" w:after="0" w:line="246" w:lineRule="auto"/>
        <w:ind w:left="5040" w:firstLine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 ____________________)</w:t>
      </w:r>
    </w:p>
    <w:p w:rsidR="00C92E9E" w:rsidRDefault="00C92E9E" w:rsidP="00C92E9E">
      <w:pPr>
        <w:spacing w:before="12" w:after="0" w:line="260" w:lineRule="exact"/>
        <w:rPr>
          <w:sz w:val="26"/>
          <w:szCs w:val="26"/>
        </w:rPr>
      </w:pPr>
    </w:p>
    <w:p w:rsidR="00C92E9E" w:rsidRDefault="00C92E9E" w:rsidP="00C92E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CERT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IC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OF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SERVICE</w:t>
      </w:r>
    </w:p>
    <w:p w:rsidR="00C92E9E" w:rsidRDefault="00C92E9E" w:rsidP="00C92E9E">
      <w:pPr>
        <w:tabs>
          <w:tab w:val="left" w:pos="1880"/>
          <w:tab w:val="left" w:pos="3320"/>
          <w:tab w:val="left" w:pos="4040"/>
          <w:tab w:val="left" w:pos="5040"/>
          <w:tab w:val="left" w:pos="5840"/>
        </w:tabs>
        <w:spacing w:after="0" w:line="24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ed, 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ury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___ </w:t>
      </w:r>
      <w:r>
        <w:rPr>
          <w:rFonts w:ascii="Times New Roman" w:eastAsia="Times New Roman" w:hAnsi="Times New Roman" w:cs="Times New Roman"/>
          <w:sz w:val="24"/>
          <w:szCs w:val="24"/>
        </w:rPr>
        <w:t>day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______________________,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20___,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copy of the foregoing was served by </w:t>
      </w:r>
      <w:r>
        <w:rPr>
          <w:rFonts w:ascii="Times New Roman" w:hAnsi="Times New Roman" w:cs="Times New Roman"/>
          <w:sz w:val="24"/>
          <w:szCs w:val="24"/>
        </w:rPr>
        <w:t>electronic means pursuant to LBR 9013-1(d)(2) on the parties noted in the Court’s ECF transmission facilities and/or by mail on the following parties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2E9E" w:rsidRDefault="00C92E9E" w:rsidP="00C92E9E">
      <w:pPr>
        <w:spacing w:before="61" w:after="0" w:line="24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E9E" w:rsidRDefault="00C92E9E" w:rsidP="00C92E9E">
      <w:pPr>
        <w:spacing w:after="0" w:line="200" w:lineRule="exact"/>
        <w:jc w:val="both"/>
        <w:rPr>
          <w:sz w:val="20"/>
          <w:szCs w:val="20"/>
        </w:rPr>
      </w:pPr>
    </w:p>
    <w:p w:rsidR="00C92E9E" w:rsidRDefault="00C92E9E" w:rsidP="00C92E9E">
      <w:pPr>
        <w:spacing w:before="19" w:after="0" w:line="240" w:lineRule="auto"/>
        <w:ind w:left="4320"/>
        <w:jc w:val="both"/>
        <w:rPr>
          <w:noProof/>
        </w:rPr>
      </w:pPr>
      <w:r>
        <w:rPr>
          <w:noProof/>
        </w:rPr>
        <w:t>___________________________________________</w:t>
      </w:r>
    </w:p>
    <w:p w:rsidR="00C92E9E" w:rsidRDefault="00C92E9E" w:rsidP="00C92E9E">
      <w:pPr>
        <w:spacing w:before="19"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[Na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g]</w:t>
      </w:r>
    </w:p>
    <w:p w:rsidR="00C92E9E" w:rsidRDefault="00C92E9E" w:rsidP="00C92E9E">
      <w:pPr>
        <w:spacing w:before="4" w:after="0" w:line="170" w:lineRule="exact"/>
        <w:jc w:val="both"/>
        <w:rPr>
          <w:sz w:val="17"/>
          <w:szCs w:val="17"/>
        </w:rPr>
      </w:pPr>
    </w:p>
    <w:p w:rsidR="00C92E9E" w:rsidRDefault="00C92E9E" w:rsidP="00C92E9E">
      <w:pPr>
        <w:spacing w:after="0" w:line="200" w:lineRule="exact"/>
        <w:jc w:val="both"/>
        <w:rPr>
          <w:sz w:val="20"/>
          <w:szCs w:val="20"/>
        </w:rPr>
      </w:pPr>
    </w:p>
    <w:p w:rsidR="00DF6FE9" w:rsidRPr="00C92E9E" w:rsidRDefault="00C92E9E" w:rsidP="00C92E9E">
      <w:pPr>
        <w:spacing w:before="7" w:after="0" w:line="24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[Mu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9013-1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2),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 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”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ed.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 2002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6),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Fed. R.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Bankr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P.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eek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urse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$1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000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 ser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 up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2002-4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ser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 (M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18)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reque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pec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ed an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uch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 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ds $1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000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</w:p>
    <w:sectPr w:rsidR="00DF6FE9" w:rsidRPr="00C92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E9E"/>
    <w:rsid w:val="00C92E9E"/>
    <w:rsid w:val="00D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1BA7E"/>
  <w15:chartTrackingRefBased/>
  <w15:docId w15:val="{D1F3BA9F-AADF-4519-A3B7-CF69BE14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2E9E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92E9E"/>
    <w:pPr>
      <w:spacing w:before="66" w:after="0" w:line="240" w:lineRule="auto"/>
      <w:outlineLvl w:val="0"/>
    </w:pPr>
    <w:rPr>
      <w:rFonts w:ascii="Times New Roman" w:eastAsia="Times New Roman" w:hAnsi="Times New Roman" w:cs="Times New Roman"/>
      <w:spacing w:val="4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2E9E"/>
    <w:pPr>
      <w:tabs>
        <w:tab w:val="left" w:pos="800"/>
      </w:tabs>
      <w:spacing w:after="0" w:line="240" w:lineRule="auto"/>
      <w:ind w:left="810" w:right="-20" w:hanging="630"/>
      <w:outlineLvl w:val="1"/>
    </w:pPr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2E9E"/>
    <w:pPr>
      <w:tabs>
        <w:tab w:val="left" w:pos="1540"/>
      </w:tabs>
      <w:spacing w:after="0" w:line="246" w:lineRule="auto"/>
      <w:ind w:left="1540" w:right="607" w:hanging="720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E9E"/>
    <w:rPr>
      <w:rFonts w:ascii="Times New Roman" w:eastAsia="Times New Roman" w:hAnsi="Times New Roman" w:cs="Times New Roman"/>
      <w:spacing w:val="4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2E9E"/>
    <w:rPr>
      <w:rFonts w:ascii="Times New Roman" w:eastAsia="Times New Roman" w:hAnsi="Times New Roman" w:cs="Times New Roman"/>
      <w:spacing w:val="-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92E9E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92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2E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2E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E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E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92E9E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2E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2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E9E"/>
  </w:style>
  <w:style w:type="paragraph" w:styleId="Footer">
    <w:name w:val="footer"/>
    <w:basedOn w:val="Normal"/>
    <w:link w:val="FooterChar"/>
    <w:uiPriority w:val="99"/>
    <w:unhideWhenUsed/>
    <w:rsid w:val="00C92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E9E"/>
  </w:style>
  <w:style w:type="paragraph" w:styleId="TOC1">
    <w:name w:val="toc 1"/>
    <w:basedOn w:val="Normal"/>
    <w:next w:val="Normal"/>
    <w:autoRedefine/>
    <w:uiPriority w:val="39"/>
    <w:unhideWhenUsed/>
    <w:rsid w:val="00C92E9E"/>
    <w:pPr>
      <w:tabs>
        <w:tab w:val="right" w:leader="dot" w:pos="9370"/>
      </w:tabs>
      <w:spacing w:after="100"/>
      <w:ind w:left="720" w:hanging="720"/>
    </w:pPr>
  </w:style>
  <w:style w:type="paragraph" w:styleId="TOC2">
    <w:name w:val="toc 2"/>
    <w:basedOn w:val="Normal"/>
    <w:next w:val="Normal"/>
    <w:autoRedefine/>
    <w:uiPriority w:val="39"/>
    <w:unhideWhenUsed/>
    <w:rsid w:val="00C92E9E"/>
    <w:pPr>
      <w:tabs>
        <w:tab w:val="left" w:pos="900"/>
        <w:tab w:val="right" w:leader="dot" w:pos="9350"/>
      </w:tabs>
      <w:spacing w:after="100"/>
      <w:ind w:left="450"/>
    </w:pPr>
  </w:style>
  <w:style w:type="paragraph" w:styleId="TOC3">
    <w:name w:val="toc 3"/>
    <w:basedOn w:val="Normal"/>
    <w:next w:val="Normal"/>
    <w:autoRedefine/>
    <w:uiPriority w:val="39"/>
    <w:unhideWhenUsed/>
    <w:rsid w:val="00C92E9E"/>
    <w:pPr>
      <w:tabs>
        <w:tab w:val="left" w:pos="900"/>
        <w:tab w:val="right" w:leader="dot" w:pos="9350"/>
      </w:tabs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92E9E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C92E9E"/>
    <w:pPr>
      <w:widowControl/>
      <w:spacing w:after="100" w:line="259" w:lineRule="auto"/>
      <w:ind w:left="1760"/>
    </w:pPr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C92E9E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3">
    <w:name w:val="_53"/>
    <w:uiPriority w:val="99"/>
    <w:rsid w:val="00C92E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uiPriority w:val="99"/>
    <w:rsid w:val="00C92E9E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Sanderson-Moyle</dc:creator>
  <cp:keywords/>
  <dc:description/>
  <cp:lastModifiedBy>Shannon Sanderson-Moyle</cp:lastModifiedBy>
  <cp:revision>1</cp:revision>
  <dcterms:created xsi:type="dcterms:W3CDTF">2019-06-28T20:52:00Z</dcterms:created>
  <dcterms:modified xsi:type="dcterms:W3CDTF">2019-06-28T20:52:00Z</dcterms:modified>
</cp:coreProperties>
</file>